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g" ContentType="image/jpg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0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13252"/>
        <w:gridCol w:w="1059"/>
      </w:tblGrid>
      <w:tr>
        <w:trPr>
          <w:trHeight w:val="178" w:hRule="atLeast"/>
        </w:trPr>
        <w:tc>
          <w:tcPr>
            <w:tcW w:w="127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25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5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830" w:hRule="atLeast"/>
        </w:trPr>
        <w:tc>
          <w:tcPr>
            <w:tcW w:w="127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252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8415470" cy="4972050"/>
                  <wp:docPr id="2" name="img4.png"/>
                  <a:graphic>
                    <a:graphicData uri="http://schemas.openxmlformats.org/drawingml/2006/picture">
                      <pic:pic>
                        <pic:nvPicPr>
                          <pic:cNvPr id="3" name="img4.png"/>
                          <pic:cNvPicPr/>
                        </pic:nvPicPr>
                        <pic:blipFill>
                          <a:blip r:embed="rId7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8415470" cy="497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127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25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5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27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25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13"/>
              <w:gridCol w:w="3313"/>
              <w:gridCol w:w="2945"/>
              <w:gridCol w:w="3681"/>
            </w:tblGrid>
            <w:tr>
              <w:trPr>
                <w:trHeight w:val="356" w:hRule="atLeast"/>
              </w:trPr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mbria" w:hAnsi="Cambria" w:eastAsia="Cambria"/>
                      <w:b/>
                      <w:color w:val="000000"/>
                      <w:sz w:val="22"/>
                    </w:rPr>
                    <w:t xml:space="preserve">Display Name</w:t>
                  </w:r>
                </w:p>
              </w:tc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mbria" w:hAnsi="Cambria" w:eastAsia="Cambria"/>
                      <w:b/>
                      <w:color w:val="000000"/>
                      <w:sz w:val="22"/>
                    </w:rPr>
                    <w:t xml:space="preserve">Display Version</w:t>
                  </w:r>
                </w:p>
              </w:tc>
              <w:tc>
                <w:tcPr>
                  <w:tcW w:w="2945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mbria" w:hAnsi="Cambria" w:eastAsia="Cambria"/>
                      <w:b/>
                      <w:color w:val="000000"/>
                      <w:sz w:val="22"/>
                    </w:rPr>
                    <w:t xml:space="preserve">Installed Count</w:t>
                  </w:r>
                </w:p>
              </w:tc>
              <w:tc>
                <w:tcPr>
                  <w:tcW w:w="368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mbria" w:hAnsi="Cambria" w:eastAsia="Cambria"/>
                      <w:b/>
                      <w:color w:val="000000"/>
                      <w:sz w:val="22"/>
                    </w:rPr>
                    <w:t xml:space="preserve">Total Percentage of Installs</w:t>
                  </w:r>
                </w:p>
              </w:tc>
            </w:tr>
            <w:tr>
              <w:trPr>
                <w:trHeight w:val="356" w:hRule="atLeast"/>
              </w:trPr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fldChar w:fldCharType="begin" w:fldLock="0" w:dirty="0"/>
                  </w:r>
                  <w:r>
                    <w:rPr>
                      <w:noProof/>
                    </w:rPr>
                    <w:instrText xml:space="preserve"> HYPERLINK "http://sccm/ReportServer?%2FConfigMgr_PR1%2FPatch%20My%20PC%20Reports%2F06%20-%20Installed%20Third-Party%20Applications%20Detailed&amp;product=7-Zip%2016.04&amp;ID=SMS00001&amp;rs%3AParameterLanguage=" </w:instrText>
                  </w:r>
                  <w:r>
                    <w:fldChar w:fldCharType="separate" w:fldLock="0" w:dirty="0"/>
                  </w:r>
                  <w:r>
                    <w:rPr>
                      <w:rFonts w:ascii="Calibri" w:hAnsi="Calibri" w:eastAsia="Calibri"/>
                      <w:color w:val="000000"/>
                      <w:sz w:val="22"/>
                      <w:u w:val="single"/>
                    </w:rPr>
                    <w:t xml:space="preserve">7-Zip 16.04</w:t>
                  </w:r>
                  <w:r>
                    <w:fldChar w:fldCharType="end" w:fldLock="0" w:dirty="0"/>
                  </w:r>
                </w:p>
              </w:tc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fldChar w:fldCharType="begin" w:fldLock="0" w:dirty="0"/>
                  </w:r>
                  <w:r>
                    <w:rPr>
                      <w:noProof/>
                    </w:rPr>
                    <w:instrText xml:space="preserve"> HYPERLINK "http://sccm/ReportServer?%2FConfigMgr_PR1%2FPatch%20My%20PC%20Reports%2F06%20-%20Installed%20Third-Party%20Applications%20Detailed&amp;version=16.04.00.0&amp;ID=SMS00001&amp;product=7-Zip%2016.04&amp;rs%3AParameterLanguage=" </w:instrText>
                  </w:r>
                  <w:r>
                    <w:fldChar w:fldCharType="separate" w:fldLock="0" w:dirty="0"/>
                  </w:r>
                  <w:r>
                    <w:rPr>
                      <w:rFonts w:ascii="Calibri" w:hAnsi="Calibri" w:eastAsia="Calibri"/>
                      <w:color w:val="000000"/>
                      <w:sz w:val="22"/>
                      <w:u w:val="single"/>
                    </w:rPr>
                    <w:t xml:space="preserve">16.04.00.0</w:t>
                  </w:r>
                  <w:r>
                    <w:fldChar w:fldCharType="end" w:fldLock="0" w:dirty="0"/>
                  </w:r>
                </w:p>
              </w:tc>
              <w:tc>
                <w:tcPr>
                  <w:tcW w:w="2945" w:type="dxa"/>
                  <w:tcBorders>
                    <w:top w:val="single" w:color="E5E5E5" w:sz="7"/>
                    <w:left w:val="single" w:color="E5E5E5" w:sz="7"/>
                    <w:bottom w:val="single" w:color="E5E5E5" w:sz="7"/>
                    <w:right w:val="single" w:color="E5E5E5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libri" w:hAnsi="Calibri" w:eastAsia="Calibri"/>
                      <w:color w:val="000000"/>
                      <w:sz w:val="22"/>
                    </w:rPr>
                    <w:t xml:space="preserve">3</w:t>
                  </w:r>
                </w:p>
              </w:tc>
              <w:tc>
                <w:tcPr>
                  <w:tcW w:w="368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libri" w:hAnsi="Calibri" w:eastAsia="Calibri"/>
                      <w:color w:val="000000"/>
                      <w:sz w:val="22"/>
                    </w:rPr>
                    <w:t xml:space="preserve">60.00 %</w:t>
                  </w:r>
                </w:p>
              </w:tc>
            </w:tr>
            <w:tr>
              <w:trPr>
                <w:trHeight w:val="356" w:hRule="atLeast"/>
              </w:trPr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fldChar w:fldCharType="begin" w:fldLock="0" w:dirty="0"/>
                  </w:r>
                  <w:r>
                    <w:rPr>
                      <w:noProof/>
                    </w:rPr>
                    <w:instrText xml:space="preserve"> HYPERLINK "http://sccm/ReportServer?%2FConfigMgr_PR1%2FPatch%20My%20PC%20Reports%2F06%20-%20Installed%20Third-Party%20Applications%20Detailed&amp;product=7-Zip%2016.04%20(x64%20edition)&amp;ID=SMS00001&amp;rs%3AParameterLanguage=" </w:instrText>
                  </w:r>
                  <w:r>
                    <w:fldChar w:fldCharType="separate" w:fldLock="0" w:dirty="0"/>
                  </w:r>
                  <w:r>
                    <w:rPr>
                      <w:rFonts w:ascii="Calibri" w:hAnsi="Calibri" w:eastAsia="Calibri"/>
                      <w:color w:val="000000"/>
                      <w:sz w:val="22"/>
                      <w:u w:val="single"/>
                    </w:rPr>
                    <w:t xml:space="preserve">7-Zip 16.04 (x64 edition)</w:t>
                  </w:r>
                  <w:r>
                    <w:fldChar w:fldCharType="end" w:fldLock="0" w:dirty="0"/>
                  </w:r>
                </w:p>
              </w:tc>
              <w:tc>
                <w:tcPr>
                  <w:tcW w:w="331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fldChar w:fldCharType="begin" w:fldLock="0" w:dirty="0"/>
                  </w:r>
                  <w:r>
                    <w:rPr>
                      <w:noProof/>
                    </w:rPr>
                    <w:instrText xml:space="preserve"> HYPERLINK "http://sccm/ReportServer?%2FConfigMgr_PR1%2FPatch%20My%20PC%20Reports%2F06%20-%20Installed%20Third-Party%20Applications%20Detailed&amp;version=16.04.00.0&amp;ID=SMS00001&amp;product=7-Zip%2016.04%20(x64%20edition)&amp;rs%3AParameterLanguage=" </w:instrText>
                  </w:r>
                  <w:r>
                    <w:fldChar w:fldCharType="separate" w:fldLock="0" w:dirty="0"/>
                  </w:r>
                  <w:r>
                    <w:rPr>
                      <w:rFonts w:ascii="Calibri" w:hAnsi="Calibri" w:eastAsia="Calibri"/>
                      <w:color w:val="000000"/>
                      <w:sz w:val="22"/>
                      <w:u w:val="single"/>
                    </w:rPr>
                    <w:t xml:space="preserve">16.04.00.0</w:t>
                  </w:r>
                  <w:r>
                    <w:fldChar w:fldCharType="end" w:fldLock="0" w:dirty="0"/>
                  </w:r>
                </w:p>
              </w:tc>
              <w:tc>
                <w:tcPr>
                  <w:tcW w:w="2945" w:type="dxa"/>
                  <w:tcBorders>
                    <w:top w:val="single" w:color="E5E5E5" w:sz="7"/>
                    <w:left w:val="single" w:color="E5E5E5" w:sz="7"/>
                    <w:bottom w:val="single" w:color="E5E5E5" w:sz="7"/>
                    <w:right w:val="single" w:color="E5E5E5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libri" w:hAnsi="Calibri" w:eastAsia="Calibri"/>
                      <w:color w:val="000000"/>
                      <w:sz w:val="22"/>
                    </w:rPr>
                    <w:t xml:space="preserve">2</w:t>
                  </w:r>
                </w:p>
              </w:tc>
              <w:tc>
                <w:tcPr>
                  <w:tcW w:w="368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D9D9D9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Calibri" w:hAnsi="Calibri" w:eastAsia="Calibri"/>
                      <w:color w:val="000000"/>
                      <w:sz w:val="22"/>
                    </w:rPr>
                    <w:t xml:space="preserve">40.00 %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5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footerReference r:id="rId5" w:type="default"/>
      <w:pgSz w:w="18463" w:h="15840" w:orient="landscape"/>
      <w:pgMar w:top="1440" w:right="1440" w:bottom="1440" w:left="1440" w:header="" w:footer="" w:gutter=""/>
    </w:sectPr>
  </w:body>
</w:document>
</file>

<file path=word/footer0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4500"/>
      <w:gridCol w:w="6070"/>
      <w:gridCol w:w="3584"/>
      <w:gridCol w:w="1427"/>
    </w:tblGrid>
    <w:tr>
      <w:trPr/>
      <w:tc>
        <w:tcPr>
          <w:tcW w:w="45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607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58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27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45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2857500" cy="781050"/>
                <wp:docPr id="0" name="img3.jpg"/>
                <a:graphic>
                  <a:graphicData uri="http://schemas.openxmlformats.org/drawingml/2006/picture">
                    <pic:pic>
                      <pic:nvPicPr>
                        <pic:cNvPr id="1" name="img3.jp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285750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58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27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45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607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584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584"/>
          </w:tblGrid>
          <w:tr>
            <w:trPr>
              <w:trHeight w:val="777" w:hRule="atLeast"/>
            </w:trPr>
            <w:tc>
              <w:tcPr>
                <w:tcW w:w="3584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2"/>
                  </w:rPr>
                  <w:t xml:space="preserve">Unique Devices: </w:t>
                </w:r>
                <w:r>
                  <w:rPr>
                    <w:rFonts w:ascii="Calibri" w:hAnsi="Calibri" w:eastAsia="Calibri"/>
                    <w:color w:val="000000"/>
                    <w:sz w:val="22"/>
                  </w:rPr>
                  <w:t xml:space="preserve">5</w:t>
                </w:r>
                <w:r>
                  <w:rPr>
                    <w:rFonts w:ascii="Calibri" w:hAnsi="Calibri" w:eastAsia="Calibri"/>
                    <w:color w:val="000000"/>
                    <w:sz w:val="22"/>
                  </w:rPr>
                  <w:t xml:space="preserve">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2"/>
                  </w:rPr>
                  <w:t xml:space="preserve">Unique Versions : </w:t>
                </w:r>
                <w:r>
                  <w:rPr>
                    <w:rFonts w:ascii="Calibri" w:hAnsi="Calibri" w:eastAsia="Calibri"/>
                    <w:color w:val="000000"/>
                    <w:sz w:val="22"/>
                  </w:rPr>
                  <w:t xml:space="preserve">2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427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45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607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58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27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45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607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58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27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footer" Target="/word/footer0.xml" Id="rId5" /><Relationship Type="http://schemas.openxmlformats.org/officeDocument/2006/relationships/image" Target="/word/media/img4.png" Id="rId7" /><Relationship Type="http://schemas.openxmlformats.org/officeDocument/2006/relationships/numbering" Target="/word/numbering.xml" Id="rId9" /></Relationships>
</file>

<file path=word/_rels/footer0.xml.rels>&#65279;<?xml version="1.0" encoding="utf-8"?><Relationships xmlns="http://schemas.openxmlformats.org/package/2006/relationships"><Relationship Type="http://schemas.openxmlformats.org/officeDocument/2006/relationships/image" Target="/word/media/img3.jp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>List third-party updates by installed counts and versions</dc:description>
  <dc:title>04 - Installed Third-Party Applications</dc:title>
</cp:coreProperties>
</file>